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Verdana" w:hAnsi="Verdana" w:eastAsia="Verdana" w:ascii="Verdana"/>
          <w:sz w:val="32"/>
          <w:szCs w:val="32"/>
        </w:rPr>
        <w:jc w:val="center"/>
        <w:spacing w:before="40"/>
        <w:ind w:left="4288" w:right="4312"/>
      </w:pPr>
      <w:r>
        <w:rPr>
          <w:rFonts w:cs="Verdana" w:hAnsi="Verdana" w:eastAsia="Verdana" w:ascii="Verdana"/>
          <w:spacing w:val="-1"/>
          <w:w w:val="100"/>
          <w:sz w:val="32"/>
          <w:szCs w:val="32"/>
        </w:rPr>
        <w:t>R</w:t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  <w:t>o</w:t>
      </w:r>
      <w:r>
        <w:rPr>
          <w:rFonts w:cs="Verdana" w:hAnsi="Verdana" w:eastAsia="Verdana" w:ascii="Verdana"/>
          <w:spacing w:val="2"/>
          <w:w w:val="100"/>
          <w:sz w:val="32"/>
          <w:szCs w:val="32"/>
        </w:rPr>
        <w:t>s</w:t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  <w:t>s</w:t>
      </w:r>
      <w:r>
        <w:rPr>
          <w:rFonts w:cs="Verdana" w:hAnsi="Verdana" w:eastAsia="Verdana" w:ascii="Verdana"/>
          <w:spacing w:val="-7"/>
          <w:w w:val="100"/>
          <w:sz w:val="32"/>
          <w:szCs w:val="32"/>
        </w:rPr>
        <w:t> </w:t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  <w:t>P.</w:t>
      </w:r>
      <w:r>
        <w:rPr>
          <w:rFonts w:cs="Verdana" w:hAnsi="Verdana" w:eastAsia="Verdana" w:ascii="Verdana"/>
          <w:spacing w:val="-3"/>
          <w:w w:val="100"/>
          <w:sz w:val="32"/>
          <w:szCs w:val="32"/>
        </w:rPr>
        <w:t> </w:t>
      </w:r>
      <w:r>
        <w:rPr>
          <w:rFonts w:cs="Verdana" w:hAnsi="Verdana" w:eastAsia="Verdana" w:ascii="Verdana"/>
          <w:spacing w:val="-1"/>
          <w:w w:val="99"/>
          <w:sz w:val="32"/>
          <w:szCs w:val="32"/>
        </w:rPr>
        <w:t>R</w:t>
      </w:r>
      <w:r>
        <w:rPr>
          <w:rFonts w:cs="Verdana" w:hAnsi="Verdana" w:eastAsia="Verdana" w:ascii="Verdana"/>
          <w:spacing w:val="0"/>
          <w:w w:val="99"/>
          <w:sz w:val="32"/>
          <w:szCs w:val="32"/>
        </w:rPr>
        <w:t>o</w:t>
      </w:r>
      <w:r>
        <w:rPr>
          <w:rFonts w:cs="Verdana" w:hAnsi="Verdana" w:eastAsia="Verdana" w:ascii="Verdana"/>
          <w:spacing w:val="2"/>
          <w:w w:val="99"/>
          <w:sz w:val="32"/>
          <w:szCs w:val="32"/>
        </w:rPr>
        <w:t>s</w:t>
      </w:r>
      <w:r>
        <w:rPr>
          <w:rFonts w:cs="Verdana" w:hAnsi="Verdana" w:eastAsia="Verdana" w:ascii="Verdana"/>
          <w:spacing w:val="-1"/>
          <w:w w:val="99"/>
          <w:sz w:val="32"/>
          <w:szCs w:val="32"/>
        </w:rPr>
        <w:t>l</w:t>
      </w:r>
      <w:r>
        <w:rPr>
          <w:rFonts w:cs="Verdana" w:hAnsi="Verdana" w:eastAsia="Verdana" w:ascii="Verdana"/>
          <w:spacing w:val="0"/>
          <w:w w:val="99"/>
          <w:sz w:val="32"/>
          <w:szCs w:val="32"/>
        </w:rPr>
        <w:t>ey</w:t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7" w:lineRule="exact" w:line="200"/>
        <w:ind w:left="1764" w:right="1784"/>
      </w:pP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111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Oak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Dr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6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~</w:t>
      </w:r>
      <w:r>
        <w:rPr>
          <w:rFonts w:cs="Verdana" w:hAnsi="Verdana" w:eastAsia="Verdana" w:ascii="Verdana"/>
          <w:spacing w:val="6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MD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1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1</w:t>
      </w:r>
      <w:r>
        <w:rPr>
          <w:rFonts w:cs="Verdana" w:hAnsi="Verdana" w:eastAsia="Verdana" w:ascii="Verdana"/>
          <w:spacing w:val="6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~</w:t>
      </w:r>
      <w:r>
        <w:rPr>
          <w:rFonts w:cs="Verdana" w:hAnsi="Verdana" w:eastAsia="Verdana" w:ascii="Verdana"/>
          <w:spacing w:val="63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484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9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9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9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9</w:t>
      </w:r>
      <w:r>
        <w:rPr>
          <w:rFonts w:cs="Verdana" w:hAnsi="Verdana" w:eastAsia="Verdana" w:ascii="Verdana"/>
          <w:spacing w:val="6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~</w:t>
      </w:r>
      <w:r>
        <w:rPr>
          <w:rFonts w:cs="Verdana" w:hAnsi="Verdana" w:eastAsia="Verdana" w:ascii="Verdana"/>
          <w:spacing w:val="61"/>
          <w:w w:val="100"/>
          <w:position w:val="-1"/>
          <w:sz w:val="18"/>
          <w:szCs w:val="18"/>
        </w:rPr>
        <w:t> </w:t>
      </w:r>
      <w:hyperlink r:id="rId4"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</w:rPr>
          <w:t>rr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</w:rPr>
          <w:t>o</w:t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</w:rPr>
          <w:t>s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</w:rPr>
          <w:t>e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</w:rPr>
          <w:t>y</w:t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</w:rPr>
          <w:t>@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</w:rPr>
          <w:t>g</w:t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</w:rPr>
          <w:t>ma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</w:rPr>
          <w:t>i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</w:rPr>
          <w:t>.</w:t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</w:rPr>
          <w:t>c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</w:rPr>
          <w:t>o</w:t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</w:rPr>
          <w:t>m</w:t>
        </w:r>
      </w:hyperlink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8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38" w:hRule="exact"/>
        </w:trPr>
        <w:tc>
          <w:tcPr>
            <w:tcW w:w="10802" w:type="dxa"/>
            <w:gridSpan w:val="2"/>
            <w:tcBorders>
              <w:top w:val="single" w:sz="13" w:space="0" w:color="9F9F9F"/>
              <w:left w:val="nil" w:sz="6" w:space="0" w:color="auto"/>
              <w:bottom w:val="single" w:sz="13" w:space="0" w:color="9F9F9F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87"/>
            </w:pP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UC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TION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668" w:hRule="exact"/>
        </w:trPr>
        <w:tc>
          <w:tcPr>
            <w:tcW w:w="7883" w:type="dxa"/>
            <w:tcBorders>
              <w:top w:val="single" w:sz="13" w:space="0" w:color="9F9F9F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</w:pP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Bac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cien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b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ting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67"/>
            </w:pP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3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MD</w:t>
            </w:r>
          </w:p>
        </w:tc>
        <w:tc>
          <w:tcPr>
            <w:tcW w:w="2920" w:type="dxa"/>
            <w:tcBorders>
              <w:top w:val="single" w:sz="13" w:space="0" w:color="9F9F9F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right"/>
              <w:ind w:right="31"/>
            </w:pP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X</w:t>
            </w:r>
          </w:p>
        </w:tc>
      </w:tr>
      <w:tr>
        <w:trPr>
          <w:trHeight w:val="286" w:hRule="exact"/>
        </w:trPr>
        <w:tc>
          <w:tcPr>
            <w:tcW w:w="78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20"/>
            </w:pP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Maj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A:</w:t>
            </w:r>
            <w:r>
              <w:rPr>
                <w:rFonts w:cs="Verdana" w:hAnsi="Verdana" w:eastAsia="Verdana" w:ascii="Verdana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Verdana" w:hAnsi="Verdana" w:eastAsia="Verdana" w:ascii="Verdana"/>
                <w:i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9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12" w:hRule="exact"/>
        </w:trPr>
        <w:tc>
          <w:tcPr>
            <w:tcW w:w="78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20"/>
            </w:pP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Grad</w:t>
            </w:r>
            <w:r>
              <w:rPr>
                <w:rFonts w:cs="Verdana" w:hAnsi="Verdana" w:eastAsia="Verdana" w:ascii="Verdana"/>
                <w:i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i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i/>
                <w:spacing w:val="0"/>
                <w:w w:val="100"/>
                <w:sz w:val="18"/>
                <w:szCs w:val="18"/>
              </w:rPr>
              <w:t>rs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00" w:hRule="exact"/>
        </w:trPr>
        <w:tc>
          <w:tcPr>
            <w:tcW w:w="7883" w:type="dxa"/>
            <w:tcBorders>
              <w:top w:val="nil" w:sz="6" w:space="0" w:color="auto"/>
              <w:left w:val="nil" w:sz="6" w:space="0" w:color="auto"/>
              <w:bottom w:val="single" w:sz="13" w:space="0" w:color="9F9F9F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7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ICAL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KI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LS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20" w:type="dxa"/>
            <w:tcBorders>
              <w:top w:val="nil" w:sz="6" w:space="0" w:color="auto"/>
              <w:left w:val="nil" w:sz="6" w:space="0" w:color="auto"/>
              <w:bottom w:val="single" w:sz="13" w:space="0" w:color="9F9F9F"/>
              <w:right w:val="nil" w:sz="6" w:space="0" w:color="auto"/>
            </w:tcBorders>
          </w:tcPr>
          <w:p/>
        </w:tc>
      </w:tr>
      <w:tr>
        <w:trPr>
          <w:trHeight w:val="425" w:hRule="exact"/>
        </w:trPr>
        <w:tc>
          <w:tcPr>
            <w:tcW w:w="10802" w:type="dxa"/>
            <w:gridSpan w:val="2"/>
            <w:vMerge w:val="restart"/>
            <w:tcBorders>
              <w:top w:val="single" w:sz="13" w:space="0" w:color="9F9F9F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85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 </w:t>
            </w:r>
            <w:r>
              <w:rPr>
                <w:rFonts w:cs="Segoe MDL2 Assets" w:hAnsi="Segoe MDL2 Assets" w:eastAsia="Segoe MDL2 Assets" w:ascii="Segoe MDL2 Assets"/>
                <w:spacing w:val="1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46"/>
                <w:sz w:val="18"/>
                <w:szCs w:val="18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Da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abas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g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  <w:t>u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ag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s: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QL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/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QL</w:t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 </w:t>
            </w:r>
            <w:r>
              <w:rPr>
                <w:rFonts w:cs="Segoe MDL2 Assets" w:hAnsi="Segoe MDL2 Assets" w:eastAsia="Segoe MDL2 Assets" w:ascii="Segoe MDL2 Assets"/>
                <w:spacing w:val="1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46"/>
                <w:sz w:val="18"/>
                <w:szCs w:val="18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Op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ra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  <w:t>y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ms: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8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3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P</w:t>
            </w:r>
          </w:p>
          <w:p>
            <w:pPr>
              <w:rPr>
                <w:sz w:val="20"/>
                <w:szCs w:val="20"/>
              </w:rPr>
              <w:jc w:val="left"/>
              <w:spacing w:before="1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tabs>
                <w:tab w:pos="720" w:val="left"/>
              </w:tabs>
              <w:jc w:val="both"/>
              <w:ind w:left="720" w:right="-34" w:hanging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18"/>
                <w:szCs w:val="18"/>
              </w:rPr>
              <w:tab/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18"/>
                <w:szCs w:val="18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  <w:t>f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  <w:t>w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ar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  <w:u w:val="single" w:color="000000"/>
              </w:rPr>
              <w:t>:</w:t>
            </w:r>
            <w:r>
              <w:rPr>
                <w:rFonts w:cs="Verdana" w:hAnsi="Verdana" w:eastAsia="Verdana" w:ascii="Verdana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Verdana" w:hAnsi="Verdana" w:eastAsia="Verdana" w:ascii="Verdana"/>
                <w:spacing w:val="24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s,</w:t>
            </w:r>
            <w:r>
              <w:rPr>
                <w:rFonts w:cs="Verdana" w:hAnsi="Verdana" w:eastAsia="Verdana" w:ascii="Verdana"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3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rpr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Verdana" w:hAnsi="Verdana" w:eastAsia="Verdana" w:ascii="Verdana"/>
                <w:spacing w:val="24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ag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r,</w:t>
            </w:r>
            <w:r>
              <w:rPr>
                <w:rFonts w:cs="Verdana" w:hAnsi="Verdana" w:eastAsia="Verdana" w:ascii="Verdana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Q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3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ry</w:t>
            </w:r>
            <w:r>
              <w:rPr>
                <w:rFonts w:cs="Verdana" w:hAnsi="Verdana" w:eastAsia="Verdana" w:ascii="Verdana"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r;</w:t>
            </w:r>
            <w:r>
              <w:rPr>
                <w:rFonts w:cs="Verdana" w:hAnsi="Verdana" w:eastAsia="Verdana" w:ascii="Verdana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29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ss</w:t>
            </w:r>
            <w:r>
              <w:rPr>
                <w:rFonts w:cs="Verdana" w:hAnsi="Verdana" w:eastAsia="Verdana" w:ascii="Verdana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s;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rd,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Q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Q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s,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Q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r;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Peac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rd;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5"/>
                <w:w w:val="100"/>
                <w:sz w:val="18"/>
                <w:szCs w:val="18"/>
              </w:rPr>
              <w:t>Z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QL;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Great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Pla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s;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</w:pP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LAT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PERIE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437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875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551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bottom w:val="single" w:sz="14" w:space="0" w:color="9F9F9F"/>
              <w:right w:val="nil" w:sz="6" w:space="0" w:color="auto"/>
            </w:tcBorders>
          </w:tcPr>
          <w:p/>
        </w:tc>
      </w:tr>
      <w:tr>
        <w:trPr>
          <w:trHeight w:val="667" w:hRule="exact"/>
        </w:trPr>
        <w:tc>
          <w:tcPr>
            <w:tcW w:w="10802" w:type="dxa"/>
            <w:gridSpan w:val="2"/>
            <w:vMerge w:val="restart"/>
            <w:tcBorders>
              <w:top w:val="single" w:sz="14" w:space="0" w:color="9F9F9F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ind w:right="-42"/>
            </w:pP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                                                                                                                    </w:t>
            </w:r>
            <w:r>
              <w:rPr>
                <w:rFonts w:cs="Verdana" w:hAnsi="Verdana" w:eastAsia="Verdana" w:ascii="Verdana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X-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sent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64"/>
            </w:pP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tf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ern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MD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69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cash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USD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o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5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send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z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ach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rm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8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ass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Verdana" w:hAnsi="Verdana" w:eastAsia="Verdana" w:ascii="Verdana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3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accr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ind w:right="-44"/>
            </w:pP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s,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                                                                                               </w:t>
            </w:r>
            <w:r>
              <w:rPr>
                <w:rFonts w:cs="Verdana" w:hAnsi="Verdana" w:eastAsia="Verdana" w:ascii="Verdana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-D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X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67"/>
            </w:pP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ting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b/>
                <w:i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MD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67"/>
            </w:pP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cal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rt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acc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5"/>
                <w:w w:val="100"/>
                <w:sz w:val="18"/>
                <w:szCs w:val="18"/>
              </w:rPr>
              <w:t>(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ss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s)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3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(d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3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s,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Verdana" w:hAnsi="Verdana" w:eastAsia="Verdana" w:ascii="Verdana"/>
                <w:spacing w:val="3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-s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lineRule="exact" w:line="200"/>
              <w:ind w:left="720"/>
            </w:pP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3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3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ap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</w:p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AG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Verdana" w:hAnsi="Verdana" w:eastAsia="Verdana" w:ascii="Verdana"/>
                <w:b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PERIE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1192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427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554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881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617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bottom w:val="single" w:sz="13" w:space="0" w:color="9F9F9F"/>
              <w:right w:val="nil" w:sz="6" w:space="0" w:color="auto"/>
            </w:tcBorders>
          </w:tcPr>
          <w:p/>
        </w:tc>
      </w:tr>
      <w:tr>
        <w:trPr>
          <w:trHeight w:val="337" w:hRule="exact"/>
        </w:trPr>
        <w:tc>
          <w:tcPr>
            <w:tcW w:w="10802" w:type="dxa"/>
            <w:gridSpan w:val="2"/>
            <w:vMerge w:val="restart"/>
            <w:tcBorders>
              <w:top w:val="single" w:sz="13" w:space="0" w:color="9F9F9F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87"/>
              <w:ind w:right="-30"/>
            </w:pP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Fr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’s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Res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                                                                                                               </w:t>
            </w:r>
            <w:r>
              <w:rPr>
                <w:rFonts w:cs="Verdana" w:hAnsi="Verdana" w:eastAsia="Verdana" w:ascii="Verdana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X-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sent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8"/>
            </w:pP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er</w:t>
            </w:r>
            <w:r>
              <w:rPr>
                <w:rFonts w:cs="Verdana" w:hAnsi="Verdana" w:eastAsia="Verdana" w:ascii="Verdana"/>
                <w:b/>
                <w:i/>
                <w:spacing w:val="1"/>
                <w:w w:val="100"/>
                <w:sz w:val="18"/>
                <w:szCs w:val="18"/>
              </w:rPr>
              <w:t>/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er</w:t>
            </w:r>
            <w:r>
              <w:rPr>
                <w:rFonts w:cs="Verdana" w:hAnsi="Verdana" w:eastAsia="Verdana" w:ascii="Verdana"/>
                <w:b/>
                <w:i/>
                <w:spacing w:val="3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er/H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MD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5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age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servers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service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pr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5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Verdana" w:hAnsi="Verdana" w:eastAsia="Verdana" w:ascii="Verdana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Verdana" w:hAnsi="Verdana" w:eastAsia="Verdana" w:ascii="Verdana"/>
                <w:spacing w:val="1"/>
                <w:w w:val="100"/>
                <w:position w:val="6"/>
                <w:sz w:val="12"/>
                <w:szCs w:val="12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6"/>
                <w:sz w:val="12"/>
                <w:szCs w:val="12"/>
              </w:rPr>
              <w:t>h</w:t>
            </w:r>
            <w:r>
              <w:rPr>
                <w:rFonts w:cs="Verdana" w:hAnsi="Verdana" w:eastAsia="Verdana" w:ascii="Verdana"/>
                <w:spacing w:val="21"/>
                <w:w w:val="100"/>
                <w:position w:val="6"/>
                <w:sz w:val="12"/>
                <w:szCs w:val="12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rce</w:t>
            </w:r>
            <w:r>
              <w:rPr>
                <w:rFonts w:cs="Verdana" w:hAnsi="Verdana" w:eastAsia="Verdana" w:ascii="Verdana"/>
                <w:spacing w:val="-1"/>
                <w:w w:val="100"/>
                <w:position w:val="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position w:val="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position w:val="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sec</w:t>
            </w:r>
            <w:r>
              <w:rPr>
                <w:rFonts w:cs="Verdana" w:hAnsi="Verdana" w:eastAsia="Verdana" w:ascii="Verdana"/>
                <w:spacing w:val="-1"/>
                <w:w w:val="100"/>
                <w:position w:val="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3"/>
                <w:w w:val="100"/>
                <w:position w:val="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1"/>
                <w:w w:val="100"/>
                <w:position w:val="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  <w:t>ars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6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n-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-s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ssa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rs</w:t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8"/>
              <w:ind w:left="360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8"/>
                <w:szCs w:val="18"/>
              </w:rPr>
              <w:t>           </w:t>
            </w:r>
            <w:r>
              <w:rPr>
                <w:rFonts w:cs="Segoe MDL2 Assets" w:hAnsi="Segoe MDL2 Assets" w:eastAsia="Segoe MDL2 Assets" w:ascii="Segoe MDL2 Assets"/>
                <w:spacing w:val="7"/>
                <w:w w:val="46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ces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service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pr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ss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LEA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HIP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AFFI</w:t>
            </w:r>
            <w:r>
              <w:rPr>
                <w:rFonts w:cs="Verdana" w:hAnsi="Verdana" w:eastAsia="Verdana" w:ascii="Verdana"/>
                <w:b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56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1148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554" w:hRule="exact"/>
        </w:trPr>
        <w:tc>
          <w:tcPr>
            <w:tcW w:w="10802" w:type="dxa"/>
            <w:gridSpan w:val="2"/>
            <w:vMerge w:val=""/>
            <w:tcBorders>
              <w:left w:val="nil" w:sz="6" w:space="0" w:color="auto"/>
              <w:bottom w:val="single" w:sz="13" w:space="0" w:color="9F9F9F"/>
              <w:right w:val="nil" w:sz="6" w:space="0" w:color="auto"/>
            </w:tcBorders>
          </w:tcPr>
          <w:p/>
        </w:tc>
      </w:tr>
    </w:tbl>
    <w:p>
      <w:pPr>
        <w:rPr>
          <w:rFonts w:cs="Verdana" w:hAnsi="Verdana" w:eastAsia="Verdana" w:ascii="Verdana"/>
          <w:sz w:val="18"/>
          <w:szCs w:val="18"/>
        </w:rPr>
        <w:jc w:val="left"/>
        <w:spacing w:before="56"/>
        <w:ind w:left="100"/>
      </w:pPr>
      <w:r>
        <w:rPr>
          <w:rFonts w:cs="Verdana" w:hAnsi="Verdana" w:eastAsia="Verdana" w:ascii="Verdana"/>
          <w:spacing w:val="-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ack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                                                                               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sent</w:t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5"/>
        <w:ind w:left="100"/>
      </w:pP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ea</w:t>
      </w:r>
      <w:r>
        <w:rPr>
          <w:rFonts w:cs="Verdana" w:hAnsi="Verdana" w:eastAsia="Verdana" w:ascii="Verdana"/>
          <w:b/>
          <w:i/>
          <w:spacing w:val="-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i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er/Me</w:t>
      </w:r>
      <w:r>
        <w:rPr>
          <w:rFonts w:cs="Verdana" w:hAnsi="Verdana" w:eastAsia="Verdana" w:ascii="Verdana"/>
          <w:b/>
          <w:i/>
          <w:spacing w:val="-1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i/>
          <w:spacing w:val="-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MD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age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acc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crea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ser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ar</w:t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camp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rs’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100"/>
      </w:pPr>
      <w:r>
        <w:rPr>
          <w:rFonts w:cs="Verdana" w:hAnsi="Verdana" w:eastAsia="Verdana" w:ascii="Verdana"/>
          <w:spacing w:val="-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                                                                                 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X-May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</w:t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5"/>
        <w:ind w:left="100"/>
      </w:pP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Me</w:t>
      </w:r>
      <w:r>
        <w:rPr>
          <w:rFonts w:cs="Verdana" w:hAnsi="Verdana" w:eastAsia="Verdana" w:ascii="Verdana"/>
          <w:b/>
          <w:i/>
          <w:spacing w:val="-1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i/>
          <w:spacing w:val="-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er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MD</w:t>
      </w:r>
    </w:p>
    <w:sectPr>
      <w:type w:val="continuous"/>
      <w:pgSz w:w="12240" w:h="15840"/>
      <w:pgMar w:top="680" w:bottom="280" w:left="620" w:right="6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rrosley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